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47AE7" w14:textId="04242C00" w:rsidR="00802AC7" w:rsidRPr="00806F0C" w:rsidRDefault="00806F0C" w:rsidP="00802AC7">
      <w:pPr>
        <w:jc w:val="right"/>
        <w:rPr>
          <w:rFonts w:ascii="Verdana" w:eastAsia="Verdana" w:hAnsi="Verdana"/>
          <w:b/>
          <w:color w:val="984806" w:themeColor="accent6" w:themeShade="80"/>
          <w:sz w:val="14"/>
          <w:szCs w:val="14"/>
        </w:rPr>
      </w:pPr>
      <w:bookmarkStart w:id="0" w:name="_Toc243294538"/>
      <w:bookmarkStart w:id="1" w:name="_Toc516566314"/>
      <w:bookmarkStart w:id="2" w:name="_Toc516581582"/>
      <w:bookmarkStart w:id="3" w:name="_Toc516734756"/>
      <w:bookmarkStart w:id="4" w:name="_Toc516738786"/>
      <w:bookmarkStart w:id="5" w:name="_Toc8212125"/>
      <w:r w:rsidRPr="00806F0C">
        <w:rPr>
          <w:rFonts w:ascii="Verdana" w:eastAsia="Verdana" w:hAnsi="Verdana"/>
          <w:b/>
          <w:sz w:val="18"/>
          <w:szCs w:val="16"/>
        </w:rPr>
        <w:t xml:space="preserve">ZAŁĄCZNIK NR 1 DO SWZ – SZCZEGÓŁOWY OPIS PRZEDMIOTU ZAKUPU </w:t>
      </w:r>
      <w:r w:rsidRPr="00806F0C">
        <w:rPr>
          <w:rFonts w:ascii="Verdana" w:eastAsia="Verdana" w:hAnsi="Verdana"/>
          <w:b/>
          <w:sz w:val="18"/>
          <w:szCs w:val="16"/>
          <w:u w:val="single"/>
        </w:rPr>
        <w:t>DLA CZĘŚCI 3</w:t>
      </w:r>
      <w:bookmarkEnd w:id="0"/>
      <w:bookmarkEnd w:id="1"/>
      <w:bookmarkEnd w:id="2"/>
      <w:bookmarkEnd w:id="3"/>
      <w:bookmarkEnd w:id="4"/>
      <w:bookmarkEnd w:id="5"/>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6AFBD3A2" w14:textId="77777777" w:rsidR="00806F0C" w:rsidRDefault="005A7035" w:rsidP="00806F0C">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783D8477" w14:textId="42C7D47A" w:rsidR="00021478" w:rsidRPr="00806F0C" w:rsidRDefault="00CE7214" w:rsidP="00806F0C">
      <w:pPr>
        <w:pStyle w:val="Akapitzlist"/>
        <w:spacing w:before="120" w:line="276" w:lineRule="auto"/>
        <w:jc w:val="center"/>
        <w:outlineLvl w:val="0"/>
        <w:rPr>
          <w:rFonts w:ascii="Verdana" w:hAnsi="Verdana" w:cstheme="minorHAnsi"/>
          <w:i/>
          <w:iCs/>
          <w:sz w:val="18"/>
          <w:szCs w:val="18"/>
        </w:rPr>
      </w:pPr>
      <w:r w:rsidRPr="00806F0C">
        <w:rPr>
          <w:rFonts w:ascii="Verdana" w:hAnsi="Verdana" w:cs="Calibri"/>
          <w:b/>
          <w:i/>
          <w:iCs/>
          <w:sz w:val="18"/>
          <w:szCs w:val="18"/>
        </w:rPr>
        <w:t xml:space="preserve">„Poprawa parametrów jakościowych energii elektrycznej w miejscowości Wola Moszczenicka w zasięgu stacji transformatorowej 15/0,4 </w:t>
      </w:r>
      <w:proofErr w:type="spellStart"/>
      <w:r w:rsidRPr="00806F0C">
        <w:rPr>
          <w:rFonts w:ascii="Verdana" w:hAnsi="Verdana" w:cs="Calibri"/>
          <w:b/>
          <w:i/>
          <w:iCs/>
          <w:sz w:val="18"/>
          <w:szCs w:val="18"/>
        </w:rPr>
        <w:t>kV</w:t>
      </w:r>
      <w:proofErr w:type="spellEnd"/>
      <w:r w:rsidRPr="00806F0C">
        <w:rPr>
          <w:rFonts w:ascii="Verdana" w:hAnsi="Verdana" w:cs="Calibri"/>
          <w:b/>
          <w:i/>
          <w:iCs/>
          <w:sz w:val="18"/>
          <w:szCs w:val="18"/>
        </w:rPr>
        <w:t xml:space="preserve"> Wola Moszczenicka 2 nr 1-0670 wraz z zwiększeniem zdolności przesyłowych </w:t>
      </w:r>
      <w:r w:rsidR="00806F0C">
        <w:rPr>
          <w:rFonts w:ascii="Verdana" w:hAnsi="Verdana" w:cs="Calibri"/>
          <w:b/>
          <w:i/>
          <w:iCs/>
          <w:sz w:val="18"/>
          <w:szCs w:val="18"/>
        </w:rPr>
        <w:t xml:space="preserve">                </w:t>
      </w:r>
      <w:r w:rsidRPr="00806F0C">
        <w:rPr>
          <w:rFonts w:ascii="Verdana" w:hAnsi="Verdana" w:cs="Calibri"/>
          <w:b/>
          <w:i/>
          <w:iCs/>
          <w:sz w:val="18"/>
          <w:szCs w:val="18"/>
        </w:rPr>
        <w:t>odnawialnych źródeł energii (OZE)”</w:t>
      </w:r>
    </w:p>
    <w:p w14:paraId="72119AA7" w14:textId="77777777" w:rsidR="00CE7214" w:rsidRDefault="00CE7214" w:rsidP="00CE7214">
      <w:pPr>
        <w:keepNext/>
        <w:rPr>
          <w:rFonts w:ascii="Calibri" w:hAnsi="Calibri" w:cs="Calibri"/>
          <w:b/>
          <w:szCs w:val="22"/>
        </w:rPr>
      </w:pPr>
    </w:p>
    <w:p w14:paraId="68A37E43" w14:textId="4DA619ED" w:rsidR="00AB5CC4" w:rsidRPr="00021478" w:rsidRDefault="00AB5CC4" w:rsidP="00021478">
      <w:pPr>
        <w:keepNext/>
        <w:rPr>
          <w:rFonts w:ascii="Calibri" w:hAnsi="Calibri" w:cs="Calibri"/>
          <w:b/>
          <w:szCs w:val="22"/>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1B99224" w14:textId="472829F9" w:rsidR="00806F0C" w:rsidRDefault="00AB5CC4" w:rsidP="00806F0C">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w:t>
      </w:r>
      <w:r w:rsidR="00806F0C">
        <w:rPr>
          <w:rFonts w:ascii="Verdana" w:hAnsi="Verdana" w:cstheme="minorHAnsi"/>
          <w:b/>
          <w:sz w:val="18"/>
          <w:szCs w:val="18"/>
          <w:u w:val="single"/>
        </w:rPr>
        <w:t xml:space="preserve">(do cz. 3)   </w:t>
      </w:r>
      <w:r w:rsidR="00CB4209" w:rsidRPr="00802AC7">
        <w:rPr>
          <w:rFonts w:ascii="Verdana" w:hAnsi="Verdana" w:cstheme="minorHAnsi"/>
          <w:b/>
          <w:sz w:val="18"/>
          <w:szCs w:val="18"/>
          <w:u w:val="single"/>
        </w:rPr>
        <w:t xml:space="preserve">- </w:t>
      </w:r>
      <w:r w:rsidR="00806F0C">
        <w:rPr>
          <w:rFonts w:ascii="Verdana" w:hAnsi="Verdana" w:cstheme="minorHAnsi"/>
          <w:b/>
          <w:sz w:val="18"/>
          <w:szCs w:val="18"/>
          <w:u w:val="single"/>
        </w:rPr>
        <w:t>Z</w:t>
      </w:r>
      <w:r w:rsidR="00FF3308" w:rsidRPr="00802AC7">
        <w:rPr>
          <w:rFonts w:ascii="Verdana" w:hAnsi="Verdana" w:cstheme="minorHAnsi"/>
          <w:b/>
          <w:sz w:val="18"/>
          <w:szCs w:val="18"/>
          <w:u w:val="single"/>
        </w:rPr>
        <w:t xml:space="preserve">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806F0C">
        <w:rPr>
          <w:rFonts w:ascii="Verdana" w:hAnsi="Verdana" w:cstheme="minorHAnsi"/>
          <w:b/>
          <w:sz w:val="18"/>
          <w:szCs w:val="18"/>
          <w:u w:val="single"/>
        </w:rPr>
        <w:t>OP</w:t>
      </w:r>
      <w:r w:rsidR="00CB4209" w:rsidRPr="00802AC7">
        <w:rPr>
          <w:rFonts w:ascii="Verdana" w:hAnsi="Verdana" w:cstheme="minorHAnsi"/>
          <w:b/>
          <w:sz w:val="18"/>
          <w:szCs w:val="18"/>
          <w:u w:val="single"/>
        </w:rPr>
        <w:t>Z.</w:t>
      </w:r>
    </w:p>
    <w:p w14:paraId="0DC7695F" w14:textId="77777777" w:rsidR="00806F0C" w:rsidRPr="00806F0C" w:rsidRDefault="00806F0C" w:rsidP="00806F0C">
      <w:pPr>
        <w:spacing w:line="240" w:lineRule="auto"/>
        <w:ind w:left="708"/>
        <w:outlineLvl w:val="0"/>
        <w:rPr>
          <w:rFonts w:ascii="Verdana" w:hAnsi="Verdana" w:cstheme="minorHAnsi"/>
          <w:b/>
          <w:sz w:val="10"/>
          <w:szCs w:val="10"/>
          <w:u w:val="single"/>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7107C4B3"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w:t>
      </w:r>
      <w:r w:rsidR="00806F0C">
        <w:rPr>
          <w:rFonts w:ascii="Verdana" w:hAnsi="Verdana" w:cstheme="minorHAnsi"/>
          <w:sz w:val="18"/>
          <w:szCs w:val="18"/>
          <w:lang w:val="x-none"/>
        </w:rPr>
        <w:t xml:space="preserve">                   </w:t>
      </w:r>
      <w:r w:rsidR="00181D92" w:rsidRPr="00802AC7">
        <w:rPr>
          <w:rFonts w:ascii="Verdana" w:hAnsi="Verdana" w:cstheme="minorHAnsi"/>
          <w:sz w:val="18"/>
          <w:szCs w:val="18"/>
          <w:lang w:val="x-none"/>
        </w:rPr>
        <w:t>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t>
      </w:r>
      <w:r w:rsidR="00806F0C">
        <w:rPr>
          <w:rFonts w:ascii="Verdana" w:hAnsi="Verdana" w:cstheme="minorHAnsi"/>
          <w:sz w:val="18"/>
          <w:szCs w:val="18"/>
        </w:rPr>
        <w:t xml:space="preserve">       </w:t>
      </w:r>
      <w:r w:rsidR="00AB5CC4" w:rsidRPr="00802AC7">
        <w:rPr>
          <w:rFonts w:ascii="Verdana" w:hAnsi="Verdana" w:cstheme="minorHAnsi"/>
          <w:sz w:val="18"/>
          <w:szCs w:val="18"/>
        </w:rPr>
        <w:t xml:space="preserve">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3DB5A374"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806F0C">
        <w:rPr>
          <w:rFonts w:ascii="Verdana" w:hAnsi="Verdana" w:cstheme="minorHAnsi"/>
          <w:sz w:val="18"/>
          <w:szCs w:val="18"/>
        </w:rPr>
        <w:t xml:space="preserve">          </w:t>
      </w:r>
      <w:r w:rsidRPr="00802AC7">
        <w:rPr>
          <w:rFonts w:ascii="Verdana" w:hAnsi="Verdana" w:cstheme="minorHAnsi"/>
          <w:sz w:val="18"/>
          <w:szCs w:val="18"/>
        </w:rPr>
        <w:t xml:space="preserve">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04EC70F3"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w:t>
      </w:r>
      <w:r w:rsidR="00806F0C">
        <w:rPr>
          <w:rFonts w:ascii="Verdana" w:hAnsi="Verdana" w:cstheme="minorHAnsi"/>
          <w:b/>
          <w:sz w:val="18"/>
          <w:szCs w:val="18"/>
        </w:rPr>
        <w:t>Z</w:t>
      </w:r>
      <w:r w:rsidR="00AB5CC4" w:rsidRPr="00802AC7">
        <w:rPr>
          <w:rFonts w:ascii="Verdana" w:hAnsi="Verdana" w:cstheme="minorHAnsi"/>
          <w:b/>
          <w:sz w:val="18"/>
          <w:szCs w:val="18"/>
        </w:rPr>
        <w:t xml:space="preserve">ałącznik nr 1.3 do </w:t>
      </w:r>
      <w:r w:rsidR="00806F0C">
        <w:rPr>
          <w:rFonts w:ascii="Verdana" w:hAnsi="Verdana" w:cstheme="minorHAnsi"/>
          <w:b/>
          <w:sz w:val="18"/>
          <w:szCs w:val="18"/>
        </w:rPr>
        <w:t>OP</w:t>
      </w:r>
      <w:r w:rsidR="00AB5CC4" w:rsidRPr="00802AC7">
        <w:rPr>
          <w:rFonts w:ascii="Verdana" w:hAnsi="Verdana" w:cstheme="minorHAnsi"/>
          <w:b/>
          <w:sz w:val="18"/>
          <w:szCs w:val="18"/>
        </w:rPr>
        <w:t>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lastRenderedPageBreak/>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28E2DF58" w:rsidR="0089020B" w:rsidRPr="00806F0C" w:rsidRDefault="00AF6CC8" w:rsidP="00806F0C">
      <w:pPr>
        <w:spacing w:before="120" w:line="276" w:lineRule="auto"/>
        <w:ind w:left="284"/>
        <w:outlineLvl w:val="0"/>
        <w:rPr>
          <w:rFonts w:ascii="Verdana" w:hAnsi="Verdana" w:cstheme="minorHAnsi"/>
          <w:sz w:val="18"/>
          <w:szCs w:val="18"/>
        </w:rPr>
      </w:pPr>
      <w:r w:rsidRPr="00806F0C">
        <w:rPr>
          <w:rFonts w:ascii="Verdana" w:hAnsi="Verdana" w:cstheme="minorHAnsi"/>
          <w:b/>
          <w:i/>
          <w:sz w:val="18"/>
          <w:szCs w:val="18"/>
        </w:rPr>
        <w:t>Do</w:t>
      </w:r>
      <w:r w:rsidR="00806F0C">
        <w:rPr>
          <w:rFonts w:ascii="Verdana" w:hAnsi="Verdana" w:cstheme="minorHAnsi"/>
          <w:b/>
          <w:i/>
          <w:sz w:val="18"/>
          <w:szCs w:val="18"/>
        </w:rPr>
        <w:t xml:space="preserve"> dn.</w:t>
      </w:r>
      <w:r w:rsidRPr="00806F0C">
        <w:rPr>
          <w:rFonts w:ascii="Verdana" w:hAnsi="Verdana" w:cstheme="minorHAnsi"/>
          <w:b/>
          <w:i/>
          <w:sz w:val="18"/>
          <w:szCs w:val="18"/>
        </w:rPr>
        <w:t xml:space="preserve"> </w:t>
      </w:r>
      <w:r w:rsidR="00DB4C8B" w:rsidRPr="00806F0C">
        <w:rPr>
          <w:rFonts w:ascii="Verdana" w:hAnsi="Verdana" w:cstheme="minorHAnsi"/>
          <w:b/>
          <w:i/>
          <w:sz w:val="18"/>
          <w:szCs w:val="18"/>
        </w:rPr>
        <w:t>30.09</w:t>
      </w:r>
      <w:r w:rsidRPr="00806F0C">
        <w:rPr>
          <w:rFonts w:ascii="Verdana" w:hAnsi="Verdana" w:cstheme="minorHAnsi"/>
          <w:b/>
          <w:i/>
          <w:sz w:val="18"/>
          <w:szCs w:val="18"/>
        </w:rPr>
        <w:t>.2026r.</w:t>
      </w:r>
      <w:r w:rsidR="0089020B" w:rsidRPr="00806F0C">
        <w:rPr>
          <w:rFonts w:ascii="Verdana" w:hAnsi="Verdana" w:cstheme="minorHAnsi"/>
          <w:b/>
          <w:i/>
          <w:sz w:val="18"/>
          <w:szCs w:val="18"/>
        </w:rPr>
        <w:t xml:space="preserve"> </w:t>
      </w:r>
      <w:r w:rsidR="0089020B" w:rsidRPr="00806F0C">
        <w:rPr>
          <w:rFonts w:ascii="Verdana" w:hAnsi="Verdana" w:cstheme="minorHAnsi"/>
          <w:sz w:val="18"/>
          <w:szCs w:val="18"/>
        </w:rPr>
        <w:t>(prace projektowe oraz roboty budowlano-montażowe</w:t>
      </w:r>
      <w:r w:rsidRPr="00806F0C">
        <w:rPr>
          <w:rFonts w:ascii="Verdana" w:hAnsi="Verdana" w:cstheme="minorHAnsi"/>
          <w:sz w:val="18"/>
          <w:szCs w:val="18"/>
        </w:rPr>
        <w:t>)</w:t>
      </w:r>
    </w:p>
    <w:p w14:paraId="21A86713" w14:textId="77777777" w:rsidR="00A473BE" w:rsidRPr="00802AC7" w:rsidRDefault="00511069" w:rsidP="00806F0C">
      <w:pPr>
        <w:spacing w:before="120" w:line="276" w:lineRule="auto"/>
        <w:ind w:left="284"/>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32D0DDC7" w14:textId="77777777" w:rsidR="00806F0C" w:rsidRDefault="00511069" w:rsidP="00806F0C">
      <w:pPr>
        <w:spacing w:before="120" w:line="276" w:lineRule="auto"/>
        <w:ind w:firstLine="284"/>
        <w:outlineLvl w:val="0"/>
        <w:rPr>
          <w:rFonts w:ascii="Verdana" w:hAnsi="Verdana" w:cstheme="minorHAnsi"/>
          <w:b/>
          <w:bCs/>
          <w:i/>
          <w:iCs/>
          <w:sz w:val="18"/>
          <w:szCs w:val="18"/>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E738D6">
        <w:rPr>
          <w:rFonts w:ascii="Verdana" w:hAnsi="Verdana" w:cstheme="minorHAnsi"/>
          <w:b/>
          <w:bCs/>
          <w:i/>
          <w:iCs/>
          <w:sz w:val="18"/>
          <w:szCs w:val="18"/>
        </w:rPr>
        <w:t xml:space="preserve">, miejscowość </w:t>
      </w:r>
      <w:r w:rsidR="00CE7214">
        <w:rPr>
          <w:rFonts w:ascii="Verdana" w:hAnsi="Verdana" w:cstheme="minorHAnsi"/>
          <w:b/>
          <w:bCs/>
          <w:i/>
          <w:iCs/>
          <w:sz w:val="18"/>
          <w:szCs w:val="18"/>
        </w:rPr>
        <w:t>Wola Moszczenicka</w:t>
      </w:r>
      <w:r w:rsidR="00310AD0">
        <w:rPr>
          <w:rFonts w:ascii="Verdana" w:hAnsi="Verdana" w:cstheme="minorHAnsi"/>
          <w:b/>
          <w:bCs/>
          <w:i/>
          <w:iCs/>
          <w:sz w:val="18"/>
          <w:szCs w:val="18"/>
        </w:rPr>
        <w:t xml:space="preserve">, </w:t>
      </w:r>
      <w:r w:rsidR="00806F0C">
        <w:rPr>
          <w:rFonts w:ascii="Verdana" w:hAnsi="Verdana" w:cstheme="minorHAnsi"/>
          <w:b/>
          <w:bCs/>
          <w:i/>
          <w:iCs/>
          <w:sz w:val="18"/>
          <w:szCs w:val="18"/>
        </w:rPr>
        <w:t xml:space="preserve">          </w:t>
      </w:r>
    </w:p>
    <w:p w14:paraId="10E62AB3" w14:textId="67AEAA87" w:rsidR="0089020B" w:rsidRPr="00806F0C" w:rsidRDefault="00310AD0" w:rsidP="00806F0C">
      <w:pPr>
        <w:spacing w:line="276" w:lineRule="auto"/>
        <w:ind w:firstLine="284"/>
        <w:outlineLvl w:val="0"/>
        <w:rPr>
          <w:rFonts w:ascii="Verdana" w:hAnsi="Verdana" w:cstheme="minorHAnsi"/>
          <w:b/>
          <w:bCs/>
          <w:i/>
          <w:iCs/>
          <w:sz w:val="18"/>
          <w:szCs w:val="18"/>
        </w:rPr>
      </w:pPr>
      <w:r>
        <w:rPr>
          <w:rFonts w:ascii="Verdana" w:hAnsi="Verdana" w:cstheme="minorHAnsi"/>
          <w:b/>
          <w:bCs/>
          <w:i/>
          <w:iCs/>
          <w:sz w:val="18"/>
          <w:szCs w:val="18"/>
        </w:rPr>
        <w:t>gm.</w:t>
      </w:r>
      <w:r w:rsidR="00806F0C">
        <w:rPr>
          <w:rFonts w:ascii="Verdana" w:hAnsi="Verdana" w:cstheme="minorHAnsi"/>
          <w:b/>
          <w:bCs/>
          <w:i/>
          <w:iCs/>
          <w:sz w:val="18"/>
          <w:szCs w:val="18"/>
        </w:rPr>
        <w:t xml:space="preserve"> </w:t>
      </w:r>
      <w:r w:rsidR="00CE7214">
        <w:rPr>
          <w:rFonts w:ascii="Verdana" w:hAnsi="Verdana" w:cstheme="minorHAnsi"/>
          <w:b/>
          <w:bCs/>
          <w:i/>
          <w:iCs/>
          <w:sz w:val="18"/>
          <w:szCs w:val="18"/>
        </w:rPr>
        <w:t>Moszczenica</w:t>
      </w:r>
      <w:r>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743DF803" w14:textId="77777777" w:rsidR="00806F0C" w:rsidRPr="002507AB" w:rsidRDefault="00806F0C" w:rsidP="00806F0C">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86075B7" w14:textId="77777777" w:rsidR="00806F0C" w:rsidRPr="002507AB" w:rsidRDefault="00806F0C" w:rsidP="00806F0C">
      <w:pPr>
        <w:rPr>
          <w:rFonts w:ascii="Verdana" w:hAnsi="Verdana" w:cstheme="minorHAnsi"/>
          <w:sz w:val="18"/>
          <w:szCs w:val="18"/>
        </w:rPr>
      </w:pPr>
      <w:r w:rsidRPr="002507AB">
        <w:rPr>
          <w:rFonts w:ascii="Verdana" w:hAnsi="Verdana" w:cstheme="minorHAnsi"/>
          <w:sz w:val="18"/>
          <w:szCs w:val="18"/>
        </w:rPr>
        <w:t>Załącznik nr 1.2 – Wytyczne do kosztorysowania</w:t>
      </w:r>
    </w:p>
    <w:p w14:paraId="7790B33C" w14:textId="611C7D98" w:rsidR="00806F0C" w:rsidRPr="002507AB" w:rsidRDefault="00806F0C" w:rsidP="00806F0C">
      <w:pPr>
        <w:rPr>
          <w:rFonts w:ascii="Verdana" w:hAnsi="Verdana" w:cstheme="minorHAnsi"/>
          <w:sz w:val="18"/>
          <w:szCs w:val="18"/>
        </w:rPr>
      </w:pPr>
      <w:r w:rsidRPr="002507AB">
        <w:rPr>
          <w:rFonts w:ascii="Verdana" w:hAnsi="Verdana" w:cstheme="minorHAnsi"/>
          <w:sz w:val="18"/>
          <w:szCs w:val="18"/>
        </w:rPr>
        <w:t>Załącznik nr 1.3 – Specyfikacja techniczna</w:t>
      </w:r>
      <w:r>
        <w:rPr>
          <w:rFonts w:ascii="Verdana" w:hAnsi="Verdana" w:cstheme="minorHAnsi"/>
          <w:sz w:val="18"/>
          <w:szCs w:val="18"/>
        </w:rPr>
        <w:t xml:space="preserve"> (do cz. </w:t>
      </w:r>
      <w:r>
        <w:rPr>
          <w:rFonts w:ascii="Verdana" w:hAnsi="Verdana" w:cstheme="minorHAnsi"/>
          <w:sz w:val="18"/>
          <w:szCs w:val="18"/>
        </w:rPr>
        <w:t>3</w:t>
      </w:r>
      <w:r>
        <w:rPr>
          <w:rFonts w:ascii="Verdana" w:hAnsi="Verdana" w:cstheme="minorHAnsi"/>
          <w:sz w:val="18"/>
          <w:szCs w:val="18"/>
        </w:rPr>
        <w:t>)</w:t>
      </w:r>
    </w:p>
    <w:p w14:paraId="05390920" w14:textId="508A10B4" w:rsidR="00806F0C" w:rsidRDefault="00806F0C" w:rsidP="00806F0C">
      <w:pPr>
        <w:rPr>
          <w:rFonts w:ascii="Verdana" w:hAnsi="Verdana" w:cstheme="minorHAnsi"/>
          <w:sz w:val="18"/>
          <w:szCs w:val="18"/>
        </w:rPr>
      </w:pPr>
      <w:r w:rsidRPr="002507AB">
        <w:rPr>
          <w:rFonts w:ascii="Verdana" w:hAnsi="Verdana" w:cstheme="minorHAnsi"/>
          <w:sz w:val="18"/>
          <w:szCs w:val="18"/>
        </w:rPr>
        <w:t xml:space="preserve">Załącznik nr 1.4 – </w:t>
      </w:r>
      <w:r w:rsidRPr="0019369C">
        <w:rPr>
          <w:rFonts w:ascii="Verdana" w:hAnsi="Verdana" w:cstheme="minorHAnsi"/>
          <w:sz w:val="18"/>
          <w:szCs w:val="18"/>
        </w:rPr>
        <w:t xml:space="preserve">Schemat ideowy sieci </w:t>
      </w:r>
      <w:proofErr w:type="spellStart"/>
      <w:r w:rsidRPr="0019369C">
        <w:rPr>
          <w:rFonts w:ascii="Verdana" w:hAnsi="Verdana" w:cstheme="minorHAnsi"/>
          <w:sz w:val="18"/>
          <w:szCs w:val="18"/>
        </w:rPr>
        <w:t>nn</w:t>
      </w:r>
      <w:proofErr w:type="spellEnd"/>
      <w:r>
        <w:rPr>
          <w:rFonts w:ascii="Verdana" w:hAnsi="Verdana" w:cstheme="minorHAnsi"/>
          <w:sz w:val="18"/>
          <w:szCs w:val="18"/>
        </w:rPr>
        <w:t xml:space="preserve"> (do cz. </w:t>
      </w:r>
      <w:r>
        <w:rPr>
          <w:rFonts w:ascii="Verdana" w:hAnsi="Verdana" w:cstheme="minorHAnsi"/>
          <w:sz w:val="18"/>
          <w:szCs w:val="18"/>
        </w:rPr>
        <w:t>3</w:t>
      </w:r>
      <w:r>
        <w:rPr>
          <w:rFonts w:ascii="Verdana" w:hAnsi="Verdana" w:cstheme="minorHAnsi"/>
          <w:sz w:val="18"/>
          <w:szCs w:val="18"/>
        </w:rPr>
        <w:t>)</w:t>
      </w:r>
    </w:p>
    <w:p w14:paraId="42C602F0" w14:textId="781FBBB5" w:rsidR="005873E7" w:rsidRPr="00802AC7" w:rsidRDefault="00806F0C" w:rsidP="00806F0C">
      <w:pPr>
        <w:rPr>
          <w:rFonts w:ascii="Verdana" w:hAnsi="Verdana" w:cstheme="minorHAnsi"/>
          <w:sz w:val="18"/>
          <w:szCs w:val="18"/>
        </w:rPr>
      </w:pPr>
      <w:r w:rsidRPr="002507AB">
        <w:rPr>
          <w:rFonts w:ascii="Verdana" w:hAnsi="Verdana" w:cstheme="minorHAnsi"/>
          <w:sz w:val="18"/>
          <w:szCs w:val="18"/>
        </w:rPr>
        <w:t>Załącznik nr 1.</w:t>
      </w:r>
      <w:r>
        <w:rPr>
          <w:rFonts w:ascii="Verdana" w:hAnsi="Verdana" w:cstheme="minorHAnsi"/>
          <w:sz w:val="18"/>
          <w:szCs w:val="18"/>
        </w:rPr>
        <w:t>5</w:t>
      </w:r>
      <w:r w:rsidRPr="002507AB">
        <w:rPr>
          <w:rFonts w:ascii="Verdana" w:hAnsi="Verdana" w:cstheme="minorHAnsi"/>
          <w:sz w:val="18"/>
          <w:szCs w:val="18"/>
        </w:rPr>
        <w:t xml:space="preserve"> – </w:t>
      </w:r>
      <w:r w:rsidRPr="007E0E8A">
        <w:rPr>
          <w:rFonts w:ascii="Verdana" w:hAnsi="Verdana" w:cstheme="minorHAnsi"/>
          <w:sz w:val="18"/>
          <w:szCs w:val="18"/>
        </w:rPr>
        <w:t>Wytyczne dla dokumentacji w zakresie tytułów prawnych</w:t>
      </w:r>
      <w:r w:rsidR="00886648" w:rsidRPr="00802AC7">
        <w:rPr>
          <w:rFonts w:ascii="Verdana" w:hAnsi="Verdana"/>
          <w:sz w:val="18"/>
          <w:szCs w:val="18"/>
        </w:rPr>
        <w:br w:type="page"/>
      </w:r>
    </w:p>
    <w:p w14:paraId="416B8076" w14:textId="056799C9"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w:t>
      </w:r>
      <w:r w:rsidR="00806F0C">
        <w:rPr>
          <w:rFonts w:ascii="Verdana" w:hAnsi="Verdana" w:cstheme="minorHAnsi"/>
          <w:b/>
          <w:bCs/>
          <w:iCs/>
          <w:sz w:val="18"/>
          <w:szCs w:val="18"/>
        </w:rPr>
        <w:t>OP</w:t>
      </w:r>
      <w:r w:rsidRPr="00802AC7">
        <w:rPr>
          <w:rFonts w:ascii="Verdana" w:hAnsi="Verdana" w:cstheme="minorHAnsi"/>
          <w:b/>
          <w:bCs/>
          <w:iCs/>
          <w:sz w:val="18"/>
          <w:szCs w:val="18"/>
        </w:rPr>
        <w:t xml:space="preserve">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18CD5352"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w:t>
      </w:r>
      <w:r w:rsidR="00806F0C">
        <w:rPr>
          <w:rFonts w:ascii="Verdana" w:hAnsi="Verdana" w:cstheme="minorHAnsi"/>
          <w:sz w:val="18"/>
          <w:szCs w:val="18"/>
        </w:rPr>
        <w:t xml:space="preserve">                               </w:t>
      </w:r>
      <w:r w:rsidR="002272B1" w:rsidRPr="00802AC7">
        <w:rPr>
          <w:rFonts w:ascii="Verdana" w:hAnsi="Verdana" w:cstheme="minorHAnsi"/>
          <w:sz w:val="18"/>
          <w:szCs w:val="18"/>
        </w:rPr>
        <w:t>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15A6B095"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w:t>
      </w:r>
      <w:r w:rsidR="00806F0C">
        <w:rPr>
          <w:rFonts w:ascii="Verdana" w:hAnsi="Verdana" w:cstheme="minorHAnsi"/>
          <w:b/>
          <w:bCs/>
          <w:iCs/>
          <w:sz w:val="18"/>
          <w:szCs w:val="18"/>
        </w:rPr>
        <w:t>OP</w:t>
      </w:r>
      <w:r w:rsidRPr="00802AC7">
        <w:rPr>
          <w:rFonts w:ascii="Verdana" w:hAnsi="Verdana" w:cstheme="minorHAnsi"/>
          <w:b/>
          <w:bCs/>
          <w:iCs/>
          <w:sz w:val="18"/>
          <w:szCs w:val="18"/>
        </w:rPr>
        <w:t>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44E0372F" w14:textId="68B1DFE9" w:rsidR="00806F0C" w:rsidRPr="00806F0C" w:rsidRDefault="004F3DE7" w:rsidP="00806F0C">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547703FE" w14:textId="0CE342BE"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1.2 do </w:t>
      </w:r>
      <w:r w:rsidR="00806F0C">
        <w:rPr>
          <w:rFonts w:ascii="Verdana" w:hAnsi="Verdana" w:cstheme="minorHAnsi"/>
          <w:b/>
          <w:bCs/>
          <w:iCs/>
          <w:sz w:val="18"/>
          <w:szCs w:val="18"/>
        </w:rPr>
        <w:t>OP</w:t>
      </w:r>
      <w:r w:rsidRPr="00802AC7">
        <w:rPr>
          <w:rFonts w:ascii="Verdana" w:hAnsi="Verdana" w:cstheme="minorHAnsi"/>
          <w:b/>
          <w:bCs/>
          <w:iCs/>
          <w:sz w:val="18"/>
          <w:szCs w:val="18"/>
        </w:rPr>
        <w:t>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00E9E029"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806F0C">
        <w:rPr>
          <w:rFonts w:ascii="Verdana" w:hAnsi="Verdana" w:cstheme="minorHAnsi"/>
          <w:sz w:val="18"/>
          <w:szCs w:val="18"/>
        </w:rPr>
        <w:t xml:space="preserve">      </w:t>
      </w:r>
      <w:r w:rsidRPr="00802AC7">
        <w:rPr>
          <w:rFonts w:ascii="Verdana" w:hAnsi="Verdana" w:cstheme="minorHAnsi"/>
          <w:sz w:val="18"/>
          <w:szCs w:val="18"/>
        </w:rPr>
        <w:t xml:space="preserve">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4392F015"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w:t>
      </w:r>
      <w:r w:rsidR="00806F0C">
        <w:rPr>
          <w:rFonts w:ascii="Verdana" w:hAnsi="Verdana" w:cstheme="minorHAnsi"/>
          <w:sz w:val="18"/>
          <w:szCs w:val="18"/>
        </w:rPr>
        <w:t xml:space="preserve">  </w:t>
      </w:r>
      <w:r w:rsidRPr="00802AC7">
        <w:rPr>
          <w:rFonts w:ascii="Verdana" w:hAnsi="Verdana" w:cstheme="minorHAnsi"/>
          <w:sz w:val="18"/>
          <w:szCs w:val="18"/>
        </w:rPr>
        <w:t xml:space="preserve"> </w:t>
      </w:r>
      <w:r w:rsidR="00806F0C">
        <w:rPr>
          <w:rFonts w:ascii="Verdana" w:hAnsi="Verdana" w:cstheme="minorHAnsi"/>
          <w:sz w:val="18"/>
          <w:szCs w:val="18"/>
        </w:rPr>
        <w:t xml:space="preserve"> </w:t>
      </w:r>
      <w:r w:rsidRPr="00802AC7">
        <w:rPr>
          <w:rFonts w:ascii="Verdana" w:hAnsi="Verdana" w:cstheme="minorHAnsi"/>
          <w:sz w:val="18"/>
          <w:szCs w:val="18"/>
        </w:rPr>
        <w:t>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6F0C" w:rsidRPr="006B2C28" w14:paraId="36A546FD" w14:textId="77777777" w:rsidTr="00E03E89">
      <w:trPr>
        <w:trHeight w:val="1140"/>
      </w:trPr>
      <w:tc>
        <w:tcPr>
          <w:tcW w:w="6119" w:type="dxa"/>
          <w:vAlign w:val="center"/>
        </w:tcPr>
        <w:p w14:paraId="43C1666B" w14:textId="6432359E" w:rsidR="00806F0C" w:rsidRPr="00806F0C" w:rsidRDefault="00806F0C" w:rsidP="00806F0C">
          <w:pPr>
            <w:suppressAutoHyphens/>
            <w:ind w:right="187"/>
            <w:jc w:val="left"/>
            <w:rPr>
              <w:rFonts w:ascii="Verdana" w:hAnsi="Verdana"/>
              <w:color w:val="000000" w:themeColor="text1"/>
              <w:sz w:val="14"/>
              <w:szCs w:val="18"/>
            </w:rPr>
          </w:pPr>
          <w:r w:rsidRPr="00806F0C">
            <w:rPr>
              <w:rFonts w:ascii="Verdana" w:hAnsi="Verdana"/>
              <w:color w:val="000000" w:themeColor="text1"/>
              <w:sz w:val="14"/>
              <w:szCs w:val="18"/>
            </w:rPr>
            <w:t>Specyfikacja Warunków Zamówienia (SWZ)</w:t>
          </w:r>
          <w:r w:rsidRPr="00806F0C">
            <w:rPr>
              <w:rFonts w:ascii="Verdana" w:hAnsi="Verdana"/>
              <w:b/>
              <w:bCs/>
              <w:color w:val="000000" w:themeColor="text1"/>
              <w:sz w:val="14"/>
              <w:szCs w:val="18"/>
            </w:rPr>
            <w:br/>
            <w:t>POST/DYS/OLD/GZ/006</w:t>
          </w:r>
          <w:r>
            <w:rPr>
              <w:rFonts w:ascii="Verdana" w:hAnsi="Verdana"/>
              <w:b/>
              <w:bCs/>
              <w:color w:val="000000" w:themeColor="text1"/>
              <w:sz w:val="14"/>
              <w:szCs w:val="18"/>
            </w:rPr>
            <w:t>05</w:t>
          </w:r>
          <w:r w:rsidRPr="00806F0C">
            <w:rPr>
              <w:rFonts w:ascii="Verdana" w:hAnsi="Verdana"/>
              <w:b/>
              <w:bCs/>
              <w:color w:val="000000" w:themeColor="text1"/>
              <w:sz w:val="14"/>
              <w:szCs w:val="18"/>
            </w:rPr>
            <w:t>/2026 – Cz. 3</w:t>
          </w:r>
        </w:p>
      </w:tc>
      <w:tc>
        <w:tcPr>
          <w:tcW w:w="977" w:type="dxa"/>
          <w:vAlign w:val="center"/>
        </w:tcPr>
        <w:p w14:paraId="6D82F833" w14:textId="77777777" w:rsidR="00806F0C" w:rsidRPr="006B2C28" w:rsidRDefault="00806F0C" w:rsidP="00806F0C">
          <w:pPr>
            <w:suppressAutoHyphens/>
            <w:ind w:right="187"/>
            <w:rPr>
              <w:rFonts w:asciiTheme="majorHAnsi" w:hAnsiTheme="majorHAnsi"/>
              <w:color w:val="092D74"/>
              <w:sz w:val="14"/>
              <w:szCs w:val="18"/>
            </w:rPr>
          </w:pPr>
        </w:p>
      </w:tc>
      <w:tc>
        <w:tcPr>
          <w:tcW w:w="3110" w:type="dxa"/>
          <w:vAlign w:val="center"/>
        </w:tcPr>
        <w:p w14:paraId="5478BADB" w14:textId="77777777" w:rsidR="00806F0C" w:rsidRPr="006B2C28" w:rsidRDefault="00806F0C" w:rsidP="00806F0C">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4384" behindDoc="0" locked="0" layoutInCell="1" allowOverlap="1" wp14:anchorId="7DA1332B" wp14:editId="5ECFB687">
                <wp:simplePos x="0" y="0"/>
                <wp:positionH relativeFrom="column">
                  <wp:posOffset>1092200</wp:posOffset>
                </wp:positionH>
                <wp:positionV relativeFrom="page">
                  <wp:posOffset>-29210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FC4096" w14:textId="77777777" w:rsidR="002369B6" w:rsidRPr="00806F0C" w:rsidRDefault="002369B6" w:rsidP="00806F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24E01D2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1478"/>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36C0"/>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D42"/>
    <w:rsid w:val="00092A66"/>
    <w:rsid w:val="0009533D"/>
    <w:rsid w:val="00096A9F"/>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0AD0"/>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1ED9"/>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A7842"/>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75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3E02"/>
    <w:rsid w:val="008045FB"/>
    <w:rsid w:val="008048D1"/>
    <w:rsid w:val="00804A9E"/>
    <w:rsid w:val="00805091"/>
    <w:rsid w:val="00805F17"/>
    <w:rsid w:val="00806642"/>
    <w:rsid w:val="00806F0C"/>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356"/>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5F43"/>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248"/>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214"/>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8B"/>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38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455"/>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4E63"/>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5799148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3).docx</dmsv2BaseFileName>
    <dmsv2BaseDisplayName xmlns="http://schemas.microsoft.com/sharepoint/v3">Załącznik nr 1 do SWZ - OPZ (Część 3)</dmsv2BaseDisplayName>
    <dmsv2SWPP2ObjectNumber xmlns="http://schemas.microsoft.com/sharepoint/v3">POST/DYS/OLD/GZ/00605/2026                        </dmsv2SWPP2ObjectNumber>
    <dmsv2SWPP2SumMD5 xmlns="http://schemas.microsoft.com/sharepoint/v3">7b99648515204306d2882c4fbeb5c91a</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24442495</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PR4UJWENCY6Q-469649581-14462</_dlc_DocId>
    <_dlc_DocIdUrl xmlns="a19cb1c7-c5c7-46d4-85ae-d83685407bba">
      <Url>https://swpp2.dms.gkpge.pl/sites/42/_layouts/15/DocIdRedir.aspx?ID=PR4UJWENCY6Q-469649581-14462</Url>
      <Description>PR4UJWENCY6Q-469649581-14462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E02D0BC3-B6F6-4105-977A-124CDCCCD99E}">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8C9DD6CD-97F6-41AD-988E-F146C73174A4}"/>
</file>

<file path=docProps/app.xml><?xml version="1.0" encoding="utf-8"?>
<Properties xmlns="http://schemas.openxmlformats.org/officeDocument/2006/extended-properties" xmlns:vt="http://schemas.openxmlformats.org/officeDocument/2006/docPropsVTypes">
  <Template>Normal</Template>
  <TotalTime>26</TotalTime>
  <Pages>5</Pages>
  <Words>1694</Words>
  <Characters>10166</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13</cp:revision>
  <cp:lastPrinted>2021-02-26T13:14:00Z</cp:lastPrinted>
  <dcterms:created xsi:type="dcterms:W3CDTF">2025-10-28T08:37:00Z</dcterms:created>
  <dcterms:modified xsi:type="dcterms:W3CDTF">2026-02-24T12:37:00Z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2adcaa99-72cf-48bb-b18e-6b33eadf3ba6</vt:lpwstr>
  </property>
</Properties>
</file>